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A7C70" w14:textId="77777777" w:rsidR="00EE775D" w:rsidRPr="00A70ED8" w:rsidRDefault="00A70ED8" w:rsidP="00A70ED8">
      <w:pPr>
        <w:spacing w:before="21"/>
        <w:ind w:left="2566" w:right="2589"/>
        <w:jc w:val="center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b/>
          <w:sz w:val="22"/>
          <w:szCs w:val="22"/>
        </w:rPr>
        <w:t>Di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</w:rPr>
        <w:t>rec</w:t>
      </w:r>
      <w:r w:rsidRPr="00A70ED8">
        <w:rPr>
          <w:rFonts w:asciiTheme="minorHAnsi" w:hAnsiTheme="minorHAnsi" w:cstheme="minorHAnsi"/>
          <w:b/>
          <w:sz w:val="22"/>
          <w:szCs w:val="22"/>
        </w:rPr>
        <w:t>t</w:t>
      </w:r>
      <w:r w:rsidRPr="00A70ED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70ED8">
        <w:rPr>
          <w:rFonts w:asciiTheme="minorHAnsi" w:hAnsiTheme="minorHAnsi" w:cstheme="minorHAnsi"/>
          <w:b/>
          <w:sz w:val="22"/>
          <w:szCs w:val="22"/>
        </w:rPr>
        <w:t>r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b/>
          <w:sz w:val="22"/>
          <w:szCs w:val="22"/>
        </w:rPr>
        <w:t>of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70ED8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A70ED8">
        <w:rPr>
          <w:rFonts w:asciiTheme="minorHAnsi" w:hAnsiTheme="minorHAnsi" w:cstheme="minorHAnsi"/>
          <w:b/>
          <w:spacing w:val="-4"/>
          <w:sz w:val="22"/>
          <w:szCs w:val="22"/>
        </w:rPr>
        <w:t>k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</w:rPr>
        <w:t>ba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70ED8">
        <w:rPr>
          <w:rFonts w:asciiTheme="minorHAnsi" w:hAnsiTheme="minorHAnsi" w:cstheme="minorHAnsi"/>
          <w:b/>
          <w:sz w:val="22"/>
          <w:szCs w:val="22"/>
        </w:rPr>
        <w:t>l Ope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70ED8">
        <w:rPr>
          <w:rFonts w:asciiTheme="minorHAnsi" w:hAnsiTheme="minorHAnsi" w:cstheme="minorHAnsi"/>
          <w:b/>
          <w:sz w:val="22"/>
          <w:szCs w:val="22"/>
        </w:rPr>
        <w:t>t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b/>
          <w:sz w:val="22"/>
          <w:szCs w:val="22"/>
        </w:rPr>
        <w:t>s</w:t>
      </w:r>
    </w:p>
    <w:p w14:paraId="7704D290" w14:textId="77777777" w:rsidR="00EE775D" w:rsidRPr="00A70ED8" w:rsidRDefault="00EE775D" w:rsidP="00A70ED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F0EE483" w14:textId="77777777" w:rsidR="00EE775D" w:rsidRPr="00A70ED8" w:rsidRDefault="00A70ED8" w:rsidP="00A70ED8">
      <w:pPr>
        <w:ind w:left="100" w:right="6715"/>
        <w:jc w:val="both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POSIT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DE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CR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A70ED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A70ED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T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4961355B" w14:textId="77777777" w:rsidR="00EE775D" w:rsidRPr="00A70ED8" w:rsidRDefault="00A70ED8" w:rsidP="00A70ED8">
      <w:pPr>
        <w:ind w:left="64" w:right="87"/>
        <w:jc w:val="center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 xml:space="preserve">a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 xml:space="preserve">e,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1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h </w:t>
      </w:r>
      <w:r w:rsidRPr="00A70E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pos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on </w:t>
      </w:r>
      <w:r w:rsidRPr="00A70E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spo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 xml:space="preserve">r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z w:val="22"/>
          <w:szCs w:val="22"/>
        </w:rPr>
        <w:t xml:space="preserve">ng </w:t>
      </w:r>
      <w:r w:rsidRPr="00A70ED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n </w:t>
      </w:r>
      <w:r w:rsidRPr="00A70E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 xml:space="preserve">l </w:t>
      </w:r>
      <w:r w:rsidRPr="00A70ED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an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on </w:t>
      </w:r>
      <w:r w:rsidRPr="00A70ED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</w:p>
    <w:p w14:paraId="3148ADA4" w14:textId="77777777" w:rsidR="00EE775D" w:rsidRPr="00A70ED8" w:rsidRDefault="00A70ED8" w:rsidP="00A70ED8">
      <w:pPr>
        <w:spacing w:before="1"/>
        <w:ind w:left="100" w:right="79"/>
        <w:jc w:val="both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ana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ent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of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Wo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A70ED8">
        <w:rPr>
          <w:rFonts w:asciiTheme="minorHAnsi" w:hAnsiTheme="minorHAnsi" w:cstheme="minorHAnsi"/>
          <w:sz w:val="22"/>
          <w:szCs w:val="22"/>
        </w:rPr>
        <w:t xml:space="preserve">eam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anner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at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ent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dep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ent and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St.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70ED8">
        <w:rPr>
          <w:rFonts w:asciiTheme="minorHAnsi" w:hAnsiTheme="minorHAnsi" w:cstheme="minorHAnsi"/>
          <w:sz w:val="22"/>
          <w:szCs w:val="22"/>
        </w:rPr>
        <w:t>ona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ph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oph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.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du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ud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: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oo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z w:val="22"/>
          <w:szCs w:val="22"/>
        </w:rPr>
        <w:t>ng 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 xml:space="preserve">am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el</w:t>
      </w:r>
      <w:r w:rsidRPr="00A70ED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cs</w:t>
      </w:r>
      <w:r w:rsidRPr="00A70ED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z w:val="22"/>
          <w:szCs w:val="22"/>
        </w:rPr>
        <w:t>ay</w:t>
      </w:r>
      <w:r w:rsidRPr="00A70ED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;</w:t>
      </w:r>
      <w:r w:rsidRPr="00A70ED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de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</w:t>
      </w:r>
      <w:r w:rsidRPr="00A70ED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</w:t>
      </w:r>
      <w:r w:rsidRPr="00A70ED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of</w:t>
      </w:r>
      <w:r w:rsidRPr="00A70ED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eam</w:t>
      </w:r>
      <w:r w:rsidRPr="00A70E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equ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,</w:t>
      </w:r>
      <w:r w:rsidRPr="00A70ED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 supp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s;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m excha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;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70ED8">
        <w:rPr>
          <w:rFonts w:asciiTheme="minorHAnsi" w:hAnsiTheme="minorHAnsi" w:cstheme="minorHAnsi"/>
          <w:sz w:val="22"/>
          <w:szCs w:val="22"/>
        </w:rPr>
        <w:t>ent 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es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r ob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 xml:space="preserve">y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ons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an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al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nd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>,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as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as pe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nal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cond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ct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 xml:space="preserve">ce; </w:t>
      </w:r>
      <w:r w:rsidRPr="00A70ED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z w:val="22"/>
          <w:szCs w:val="22"/>
        </w:rPr>
        <w:t xml:space="preserve">ng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70ED8">
        <w:rPr>
          <w:rFonts w:asciiTheme="minorHAnsi" w:hAnsiTheme="minorHAnsi" w:cstheme="minorHAnsi"/>
          <w:sz w:val="22"/>
          <w:szCs w:val="22"/>
        </w:rPr>
        <w:t xml:space="preserve">ng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ac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de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f 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ud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nt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 xml:space="preserve">,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 bo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ss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udy ha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end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nc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;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ng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n 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 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 xml:space="preserve">, as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equ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ed;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z w:val="22"/>
          <w:szCs w:val="22"/>
        </w:rPr>
        <w:t>ng 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es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 xml:space="preserve">and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po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f 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ude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na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 xml:space="preserve">s, as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eque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ed,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su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t nece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y 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z w:val="22"/>
          <w:szCs w:val="22"/>
        </w:rPr>
        <w:t>c 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ent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70ED8">
        <w:rPr>
          <w:rFonts w:asciiTheme="minorHAnsi" w:hAnsiTheme="minorHAnsi" w:cstheme="minorHAnsi"/>
          <w:sz w:val="22"/>
          <w:szCs w:val="22"/>
        </w:rPr>
        <w:t>s 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ab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or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hed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ac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es and co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pe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 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;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 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er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du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 xml:space="preserve">s and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70ED8">
        <w:rPr>
          <w:rFonts w:asciiTheme="minorHAnsi" w:hAnsiTheme="minorHAnsi" w:cstheme="minorHAnsi"/>
          <w:sz w:val="22"/>
          <w:szCs w:val="22"/>
        </w:rPr>
        <w:t>ec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al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ned by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he Head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ch.</w:t>
      </w:r>
    </w:p>
    <w:p w14:paraId="4C3A2E4A" w14:textId="77777777" w:rsidR="00EE775D" w:rsidRPr="00A70ED8" w:rsidRDefault="00EE775D" w:rsidP="00A70ED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0EB22F" w14:textId="77777777" w:rsidR="00EE775D" w:rsidRPr="00A70ED8" w:rsidRDefault="00A70ED8" w:rsidP="00A70ED8">
      <w:pPr>
        <w:ind w:left="100" w:right="7430"/>
        <w:jc w:val="both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Q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UAL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IFIC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A70ED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21D6A518" w14:textId="77777777" w:rsidR="00EE775D" w:rsidRPr="00A70ED8" w:rsidRDefault="00A70ED8" w:rsidP="00A70ED8">
      <w:pPr>
        <w:ind w:left="64" w:right="89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70ED8">
        <w:rPr>
          <w:rFonts w:asciiTheme="minorHAnsi" w:hAnsiTheme="minorHAnsi" w:cstheme="minorHAnsi"/>
          <w:sz w:val="22"/>
          <w:szCs w:val="22"/>
        </w:rPr>
        <w:t>ache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ee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d;</w:t>
      </w:r>
      <w:r w:rsidRPr="00A70E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one</w:t>
      </w:r>
      <w:r w:rsidRPr="00A70ED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>ea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of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ed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k</w:t>
      </w:r>
      <w:r w:rsidRPr="00A70E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exp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ence,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</w:t>
      </w:r>
      <w:r w:rsidRPr="00A70ED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expe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nce</w:t>
      </w:r>
      <w:r w:rsidRPr="00A70ED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</w:p>
    <w:p w14:paraId="42885279" w14:textId="77777777" w:rsidR="00EE775D" w:rsidRPr="00A70ED8" w:rsidRDefault="00A70ED8" w:rsidP="00A70ED8">
      <w:pPr>
        <w:spacing w:before="1"/>
        <w:ind w:left="82" w:right="105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co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 xml:space="preserve">; 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 xml:space="preserve">ng </w:t>
      </w:r>
      <w:r w:rsidRPr="00A70E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kno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 xml:space="preserve">f 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he 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;   </w:t>
      </w:r>
      <w:r w:rsidRPr="00A70E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capa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 xml:space="preserve">of 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z w:val="22"/>
          <w:szCs w:val="22"/>
        </w:rPr>
        <w:t xml:space="preserve">ng </w:t>
      </w:r>
      <w:r w:rsidRPr="00A70E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 xml:space="preserve">l </w:t>
      </w:r>
      <w:r w:rsidRPr="00A70ED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CAA</w:t>
      </w:r>
      <w:r w:rsidRPr="00A70ED8">
        <w:rPr>
          <w:rFonts w:asciiTheme="minorHAnsi" w:hAnsiTheme="minorHAnsi" w:cstheme="minorHAnsi"/>
          <w:sz w:val="22"/>
          <w:szCs w:val="22"/>
        </w:rPr>
        <w:t xml:space="preserve">, </w:t>
      </w:r>
      <w:r w:rsidRPr="00A70E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c </w:t>
      </w:r>
      <w:r w:rsidRPr="00A70ED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 xml:space="preserve">10, </w:t>
      </w:r>
      <w:r w:rsidRPr="00A70E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 xml:space="preserve">d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es</w:t>
      </w:r>
      <w:r w:rsidRPr="00A70E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nd</w:t>
      </w:r>
      <w:r w:rsidRPr="00A70E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s;</w:t>
      </w:r>
      <w:r w:rsidRPr="00A70ED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70ED8">
        <w:rPr>
          <w:rFonts w:asciiTheme="minorHAnsi" w:hAnsiTheme="minorHAnsi" w:cstheme="minorHAnsi"/>
          <w:sz w:val="22"/>
          <w:szCs w:val="22"/>
        </w:rPr>
        <w:t>ong</w:t>
      </w:r>
      <w:r w:rsidRPr="00A70E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un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</w:p>
    <w:p w14:paraId="02D0D41D" w14:textId="77777777" w:rsidR="00EE775D" w:rsidRPr="00A70ED8" w:rsidRDefault="00A70ED8" w:rsidP="00A70ED8">
      <w:pPr>
        <w:ind w:left="62" w:right="82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k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nal</w:t>
      </w:r>
      <w:r w:rsidRPr="00A70E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nd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ex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al</w:t>
      </w:r>
      <w:r w:rsidRPr="00A70E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un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at</w:t>
      </w:r>
      <w:r w:rsidRPr="00A70E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s.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se</w:t>
      </w:r>
    </w:p>
    <w:p w14:paraId="2065FC15" w14:textId="77777777" w:rsidR="00EE775D" w:rsidRPr="00A70ED8" w:rsidRDefault="00A70ED8" w:rsidP="00A70ED8">
      <w:pPr>
        <w:ind w:left="100" w:right="8046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so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eq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ed.</w:t>
      </w:r>
    </w:p>
    <w:p w14:paraId="0384772B" w14:textId="77777777" w:rsidR="00EE775D" w:rsidRPr="00A70ED8" w:rsidRDefault="00EE775D" w:rsidP="00A70ED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DC6652" w14:textId="77777777" w:rsidR="00EE775D" w:rsidRPr="00A70ED8" w:rsidRDefault="00A70ED8" w:rsidP="00A70ED8">
      <w:pPr>
        <w:ind w:left="100" w:right="5971"/>
        <w:jc w:val="both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IC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R</w:t>
      </w:r>
      <w:r w:rsidRPr="00A70ED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E</w:t>
      </w:r>
      <w:r w:rsidRPr="00A70ED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Q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ME</w:t>
      </w:r>
      <w:r w:rsidRPr="00A70ED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A70ED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A70ED8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214E0606" w14:textId="77777777" w:rsidR="00EE775D" w:rsidRPr="00A70ED8" w:rsidRDefault="00A70ED8" w:rsidP="00A70ED8">
      <w:pPr>
        <w:ind w:left="64" w:right="88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er</w:t>
      </w:r>
      <w:r w:rsidRPr="00A70E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eq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ed</w:t>
      </w:r>
      <w:r w:rsidRPr="00A70E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or</w:t>
      </w:r>
      <w:r w:rsidRPr="00A70E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 xml:space="preserve">on.  </w:t>
      </w:r>
      <w:r w:rsidRPr="00A70ED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er</w:t>
      </w:r>
      <w:r w:rsidRPr="00A70E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er</w:t>
      </w:r>
      <w:r w:rsidRPr="00A70ED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hou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</w:p>
    <w:p w14:paraId="2EE7A4EB" w14:textId="23C0DDD3" w:rsidR="00EE775D" w:rsidRPr="00A70ED8" w:rsidRDefault="00A70ED8" w:rsidP="00A70ED8">
      <w:pPr>
        <w:spacing w:before="5"/>
        <w:ind w:left="100" w:right="82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sp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add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>our</w:t>
      </w:r>
      <w:r w:rsidRPr="00A70ED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ne</w:t>
      </w:r>
      <w:r w:rsidRPr="00A70ED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ar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expe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ce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at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70ED8">
        <w:rPr>
          <w:rFonts w:asciiTheme="minorHAnsi" w:hAnsiTheme="minorHAnsi" w:cstheme="minorHAnsi"/>
          <w:sz w:val="22"/>
          <w:szCs w:val="22"/>
        </w:rPr>
        <w:t xml:space="preserve">y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 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n.</w:t>
      </w:r>
    </w:p>
    <w:p w14:paraId="07AEA5BD" w14:textId="77777777" w:rsidR="00EE775D" w:rsidRPr="00A70ED8" w:rsidRDefault="00A70ED8" w:rsidP="00A70ED8">
      <w:pPr>
        <w:ind w:left="100" w:right="86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Pl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ew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of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im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 xml:space="preserve">. 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and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da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es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be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ewed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n on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-g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ng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ba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70ED8">
        <w:rPr>
          <w:rFonts w:asciiTheme="minorHAnsi" w:hAnsiTheme="minorHAnsi" w:cstheme="minorHAnsi"/>
          <w:sz w:val="22"/>
          <w:szCs w:val="22"/>
        </w:rPr>
        <w:t>s, u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he p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ed.</w:t>
      </w:r>
    </w:p>
    <w:p w14:paraId="5218F962" w14:textId="77777777" w:rsidR="00EE775D" w:rsidRPr="00A70ED8" w:rsidRDefault="00EE775D" w:rsidP="00A70ED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3240782" w14:textId="77777777" w:rsidR="00EE775D" w:rsidRPr="00A70ED8" w:rsidRDefault="00A70ED8" w:rsidP="00A70ED8">
      <w:pPr>
        <w:ind w:left="3746" w:right="3763"/>
        <w:jc w:val="center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Pl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 xml:space="preserve">end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:</w:t>
      </w:r>
    </w:p>
    <w:p w14:paraId="3840D713" w14:textId="77777777" w:rsidR="00EE775D" w:rsidRPr="00A70ED8" w:rsidRDefault="00A70ED8" w:rsidP="00A70ED8">
      <w:pPr>
        <w:ind w:left="2579" w:right="2597"/>
        <w:jc w:val="center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pacing w:val="1"/>
          <w:sz w:val="22"/>
          <w:szCs w:val="22"/>
        </w:rPr>
        <w:t>Jes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e F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 xml:space="preserve">,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ead Wo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70ED8">
        <w:rPr>
          <w:rFonts w:asciiTheme="minorHAnsi" w:hAnsiTheme="minorHAnsi" w:cstheme="minorHAnsi"/>
          <w:sz w:val="22"/>
          <w:szCs w:val="22"/>
        </w:rPr>
        <w:t>s B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ch</w:t>
      </w:r>
    </w:p>
    <w:p w14:paraId="2A87CD5E" w14:textId="77777777" w:rsidR="00EE775D" w:rsidRPr="00A70ED8" w:rsidRDefault="00A70ED8" w:rsidP="00A70ED8">
      <w:pPr>
        <w:ind w:left="3679" w:right="3696"/>
        <w:jc w:val="center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70ED8">
        <w:rPr>
          <w:rFonts w:asciiTheme="minorHAnsi" w:hAnsiTheme="minorHAnsi" w:cstheme="minorHAnsi"/>
          <w:sz w:val="22"/>
          <w:szCs w:val="22"/>
        </w:rPr>
        <w:t>epa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ent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of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cs</w:t>
      </w:r>
    </w:p>
    <w:p w14:paraId="36DE6458" w14:textId="77777777" w:rsidR="00EE775D" w:rsidRPr="00A70ED8" w:rsidRDefault="00A70ED8" w:rsidP="00A70ED8">
      <w:pPr>
        <w:ind w:left="3585" w:right="3605"/>
        <w:jc w:val="center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P.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 xml:space="preserve">.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70ED8">
        <w:rPr>
          <w:rFonts w:asciiTheme="minorHAnsi" w:hAnsiTheme="minorHAnsi" w:cstheme="minorHAnsi"/>
          <w:sz w:val="22"/>
          <w:szCs w:val="22"/>
        </w:rPr>
        <w:t xml:space="preserve">ox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 xml:space="preserve">,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</w:p>
    <w:p w14:paraId="429683F8" w14:textId="390AB069" w:rsidR="00EE775D" w:rsidRPr="00A70ED8" w:rsidRDefault="00A70ED8" w:rsidP="00A70ED8">
      <w:pPr>
        <w:ind w:left="3518" w:right="3536"/>
        <w:jc w:val="center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St. Bona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en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70ED8">
        <w:rPr>
          <w:rFonts w:asciiTheme="minorHAnsi" w:hAnsiTheme="minorHAnsi" w:cstheme="minorHAnsi"/>
          <w:sz w:val="22"/>
          <w:szCs w:val="22"/>
        </w:rPr>
        <w:t>e, NY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1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A70ED8">
        <w:rPr>
          <w:rFonts w:asciiTheme="minorHAnsi" w:hAnsiTheme="minorHAnsi" w:cstheme="minorHAnsi"/>
          <w:sz w:val="22"/>
          <w:szCs w:val="22"/>
        </w:rPr>
        <w:t>778</w:t>
      </w:r>
    </w:p>
    <w:p w14:paraId="2351A75F" w14:textId="77777777" w:rsidR="00EE775D" w:rsidRPr="00A70ED8" w:rsidRDefault="00EE775D" w:rsidP="00A70E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8EBF08" w14:textId="77777777" w:rsidR="00EE775D" w:rsidRPr="00A70ED8" w:rsidRDefault="00A70ED8" w:rsidP="00A70ED8">
      <w:pPr>
        <w:spacing w:before="36"/>
        <w:ind w:left="100" w:right="90"/>
        <w:jc w:val="both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In</w:t>
      </w:r>
      <w:r w:rsidRPr="00A70E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to</w:t>
      </w:r>
      <w:r w:rsidRPr="00A70E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te</w:t>
      </w:r>
      <w:r w:rsidRPr="00A70E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tain</w:t>
      </w:r>
      <w:r w:rsidRPr="00A70E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70ED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70ED8">
        <w:rPr>
          <w:rFonts w:asciiTheme="minorHAnsi" w:hAnsiTheme="minorHAnsi" w:cstheme="minorHAnsi"/>
          <w:sz w:val="22"/>
          <w:szCs w:val="22"/>
        </w:rPr>
        <w:t>ir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t,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yme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t.</w:t>
      </w:r>
      <w:r w:rsidRPr="00A70ED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ave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re</w:t>
      </w:r>
    </w:p>
    <w:p w14:paraId="15434F61" w14:textId="77777777" w:rsidR="00EE775D" w:rsidRPr="00A70ED8" w:rsidRDefault="00A70ED8" w:rsidP="00A70ED8">
      <w:pPr>
        <w:ind w:left="100" w:right="4437"/>
        <w:jc w:val="both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A70ED8">
        <w:rPr>
          <w:rFonts w:asciiTheme="minorHAnsi" w:hAnsiTheme="minorHAnsi" w:cstheme="minorHAnsi"/>
          <w:sz w:val="22"/>
          <w:szCs w:val="22"/>
        </w:rPr>
        <w:t>rsi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A70ED8">
        <w:rPr>
          <w:rFonts w:asciiTheme="minorHAnsi" w:hAnsiTheme="minorHAnsi" w:cstheme="minorHAnsi"/>
          <w:sz w:val="22"/>
          <w:szCs w:val="22"/>
        </w:rPr>
        <w:t>ires 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70ED8">
        <w:rPr>
          <w:rFonts w:asciiTheme="minorHAnsi" w:hAnsiTheme="minorHAnsi" w:cstheme="minorHAnsi"/>
          <w:sz w:val="22"/>
          <w:szCs w:val="22"/>
        </w:rPr>
        <w:t>leti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A70ED8">
        <w:rPr>
          <w:rFonts w:asciiTheme="minorHAnsi" w:hAnsiTheme="minorHAnsi" w:cstheme="minorHAnsi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 xml:space="preserve">a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ackg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.</w:t>
      </w:r>
    </w:p>
    <w:p w14:paraId="5248FBED" w14:textId="77777777" w:rsidR="00EE775D" w:rsidRPr="00A70ED8" w:rsidRDefault="00EE775D" w:rsidP="00A70ED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F59C12" w14:textId="77777777" w:rsidR="00EE775D" w:rsidRPr="00A70ED8" w:rsidRDefault="00A70ED8" w:rsidP="00A70ED8">
      <w:pPr>
        <w:ind w:left="100" w:right="88"/>
        <w:jc w:val="both"/>
        <w:rPr>
          <w:rFonts w:asciiTheme="minorHAnsi" w:hAnsiTheme="minorHAnsi" w:cstheme="minorHAnsi"/>
          <w:sz w:val="22"/>
          <w:szCs w:val="22"/>
        </w:rPr>
      </w:pPr>
      <w:r w:rsidRPr="00A70ED8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70ED8">
        <w:rPr>
          <w:rFonts w:asciiTheme="minorHAnsi" w:hAnsiTheme="minorHAnsi" w:cstheme="minorHAnsi"/>
          <w:sz w:val="22"/>
          <w:szCs w:val="22"/>
        </w:rPr>
        <w:t>,</w:t>
      </w:r>
      <w:r w:rsidRPr="00A70ED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t.</w:t>
      </w:r>
      <w:r w:rsidRPr="00A70ED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ave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re</w:t>
      </w:r>
      <w:r w:rsidRPr="00A70ED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is</w:t>
      </w:r>
      <w:r w:rsidRPr="00A70ED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A70ED8">
        <w:rPr>
          <w:rFonts w:asciiTheme="minorHAnsi" w:hAnsiTheme="minorHAnsi" w:cstheme="minorHAnsi"/>
          <w:sz w:val="22"/>
          <w:szCs w:val="22"/>
        </w:rPr>
        <w:t>rsity</w:t>
      </w:r>
      <w:r w:rsidRPr="00A70E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0ED8">
        <w:rPr>
          <w:rFonts w:asciiTheme="minorHAnsi" w:hAnsiTheme="minorHAnsi" w:cstheme="minorHAnsi"/>
          <w:sz w:val="22"/>
          <w:szCs w:val="22"/>
        </w:rPr>
        <w:t>ic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ted</w:t>
      </w:r>
      <w:r w:rsidRPr="00A70ED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to</w:t>
      </w:r>
      <w:r w:rsidRPr="00A70ED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exce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in</w:t>
      </w:r>
      <w:r w:rsidRPr="00A70ED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z w:val="22"/>
          <w:szCs w:val="22"/>
        </w:rPr>
        <w:t>is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tra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 xml:space="preserve">.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70ED8">
        <w:rPr>
          <w:rFonts w:asciiTheme="minorHAnsi" w:hAnsiTheme="minorHAnsi" w:cstheme="minorHAnsi"/>
          <w:sz w:val="22"/>
          <w:szCs w:val="22"/>
        </w:rPr>
        <w:t>ted</w:t>
      </w:r>
      <w:r w:rsidRPr="00A70E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in  w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rn  N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w</w:t>
      </w:r>
      <w:r w:rsidRPr="00A70E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 xml:space="preserve">rk 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z w:val="22"/>
          <w:szCs w:val="22"/>
        </w:rPr>
        <w:t>tat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,</w:t>
      </w:r>
      <w:r w:rsidRPr="00A70E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 xml:space="preserve">is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te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70ED8">
        <w:rPr>
          <w:rFonts w:asciiTheme="minorHAnsi" w:hAnsiTheme="minorHAnsi" w:cstheme="minorHAnsi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A70ED8">
        <w:rPr>
          <w:rFonts w:asciiTheme="minorHAnsi" w:hAnsiTheme="minorHAnsi" w:cstheme="minorHAnsi"/>
          <w:sz w:val="22"/>
          <w:szCs w:val="22"/>
        </w:rPr>
        <w:t xml:space="preserve">0 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s  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st</w:t>
      </w:r>
      <w:r w:rsidRPr="00A70ED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 xml:space="preserve">lo 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n  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w Y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70ED8">
        <w:rPr>
          <w:rFonts w:asciiTheme="minorHAnsi" w:hAnsiTheme="minorHAnsi" w:cstheme="minorHAnsi"/>
          <w:sz w:val="22"/>
          <w:szCs w:val="22"/>
        </w:rPr>
        <w:t>/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A70ED8">
        <w:rPr>
          <w:rFonts w:asciiTheme="minorHAnsi" w:hAnsiTheme="minorHAnsi" w:cstheme="minorHAnsi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ia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r.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.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ave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re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A70ED8">
        <w:rPr>
          <w:rFonts w:asciiTheme="minorHAnsi" w:hAnsiTheme="minorHAnsi" w:cstheme="minorHAnsi"/>
          <w:sz w:val="22"/>
          <w:szCs w:val="22"/>
        </w:rPr>
        <w:t>rsi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y is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rt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y E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to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st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z w:val="22"/>
          <w:szCs w:val="22"/>
        </w:rPr>
        <w:t>ri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g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A70ED8">
        <w:rPr>
          <w:rFonts w:asciiTheme="minorHAnsi" w:hAnsiTheme="minorHAnsi" w:cstheme="minorHAnsi"/>
          <w:sz w:val="22"/>
          <w:szCs w:val="22"/>
        </w:rPr>
        <w:t>rsi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>y in</w:t>
      </w:r>
      <w:r w:rsidRPr="00A70E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>,</w:t>
      </w:r>
      <w:r w:rsidRPr="00A70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0ED8">
        <w:rPr>
          <w:rFonts w:asciiTheme="minorHAnsi" w:hAnsiTheme="minorHAnsi" w:cstheme="minorHAnsi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,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bod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>,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d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st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70ED8">
        <w:rPr>
          <w:rFonts w:asciiTheme="minorHAnsi" w:hAnsiTheme="minorHAnsi" w:cstheme="minorHAnsi"/>
          <w:sz w:val="22"/>
          <w:szCs w:val="22"/>
        </w:rPr>
        <w:t>ly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70ED8">
        <w:rPr>
          <w:rFonts w:asciiTheme="minorHAnsi" w:hAnsiTheme="minorHAnsi" w:cstheme="minorHAnsi"/>
          <w:sz w:val="22"/>
          <w:szCs w:val="22"/>
        </w:rPr>
        <w:t>l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 xml:space="preserve">s 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70ED8">
        <w:rPr>
          <w:rFonts w:asciiTheme="minorHAnsi" w:hAnsiTheme="minorHAnsi" w:cstheme="minorHAnsi"/>
          <w:sz w:val="22"/>
          <w:szCs w:val="22"/>
        </w:rPr>
        <w:t>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0ED8">
        <w:rPr>
          <w:rFonts w:asciiTheme="minorHAnsi" w:hAnsiTheme="minorHAnsi" w:cstheme="minorHAnsi"/>
          <w:sz w:val="22"/>
          <w:szCs w:val="22"/>
        </w:rPr>
        <w:t xml:space="preserve">e 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0ED8">
        <w:rPr>
          <w:rFonts w:asciiTheme="minorHAnsi" w:hAnsiTheme="minorHAnsi" w:cstheme="minorHAnsi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70ED8">
        <w:rPr>
          <w:rFonts w:asciiTheme="minorHAnsi" w:hAnsiTheme="minorHAnsi" w:cstheme="minorHAnsi"/>
          <w:sz w:val="22"/>
          <w:szCs w:val="22"/>
        </w:rPr>
        <w:t>re s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70ED8">
        <w:rPr>
          <w:rFonts w:asciiTheme="minorHAnsi" w:hAnsiTheme="minorHAnsi" w:cstheme="minorHAnsi"/>
          <w:sz w:val="22"/>
          <w:szCs w:val="22"/>
        </w:rPr>
        <w:t>tr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0ED8">
        <w:rPr>
          <w:rFonts w:asciiTheme="minorHAnsi" w:hAnsiTheme="minorHAnsi" w:cstheme="minorHAnsi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0ED8">
        <w:rPr>
          <w:rFonts w:asciiTheme="minorHAnsi" w:hAnsiTheme="minorHAnsi" w:cstheme="minorHAnsi"/>
          <w:sz w:val="22"/>
          <w:szCs w:val="22"/>
        </w:rPr>
        <w:t>f</w:t>
      </w:r>
      <w:r w:rsidRPr="00A70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0ED8">
        <w:rPr>
          <w:rFonts w:asciiTheme="minorHAnsi" w:hAnsiTheme="minorHAnsi" w:cstheme="minorHAnsi"/>
          <w:sz w:val="22"/>
          <w:szCs w:val="22"/>
        </w:rPr>
        <w:t xml:space="preserve">a 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A70ED8">
        <w:rPr>
          <w:rFonts w:asciiTheme="minorHAnsi" w:hAnsiTheme="minorHAnsi" w:cstheme="minorHAnsi"/>
          <w:sz w:val="22"/>
          <w:szCs w:val="22"/>
        </w:rPr>
        <w:t>rse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70ED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70ED8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70ED8">
        <w:rPr>
          <w:rFonts w:asciiTheme="minorHAnsi" w:hAnsiTheme="minorHAnsi" w:cstheme="minorHAnsi"/>
          <w:sz w:val="22"/>
          <w:szCs w:val="22"/>
        </w:rPr>
        <w:t>i</w:t>
      </w:r>
      <w:r w:rsidRPr="00A70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70ED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70ED8">
        <w:rPr>
          <w:rFonts w:asciiTheme="minorHAnsi" w:hAnsiTheme="minorHAnsi" w:cstheme="minorHAnsi"/>
          <w:sz w:val="22"/>
          <w:szCs w:val="22"/>
        </w:rPr>
        <w:t>.</w:t>
      </w:r>
    </w:p>
    <w:sectPr w:rsidR="00EE775D" w:rsidRPr="00A70ED8">
      <w:type w:val="continuous"/>
      <w:pgSz w:w="12240" w:h="15840"/>
      <w:pgMar w:top="13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94F0E"/>
    <w:multiLevelType w:val="multilevel"/>
    <w:tmpl w:val="027A48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75D"/>
    <w:rsid w:val="00A70ED8"/>
    <w:rsid w:val="00EE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C552"/>
  <w15:docId w15:val="{A363C9E9-9E38-427D-B49A-15CFD08D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2021-06-22T06:17:00Z</dcterms:created>
  <dcterms:modified xsi:type="dcterms:W3CDTF">2021-06-22T06:24:00Z</dcterms:modified>
</cp:coreProperties>
</file>